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900916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767F84">
        <w:rPr>
          <w:rFonts w:ascii="Times New Roman" w:hAnsi="Times New Roman"/>
          <w:sz w:val="24"/>
          <w:szCs w:val="24"/>
        </w:rPr>
        <w:t>ул</w:t>
      </w:r>
      <w:proofErr w:type="gramStart"/>
      <w:r w:rsidR="00767F84">
        <w:rPr>
          <w:rFonts w:ascii="Times New Roman" w:hAnsi="Times New Roman"/>
          <w:sz w:val="24"/>
          <w:szCs w:val="24"/>
        </w:rPr>
        <w:t>.С</w:t>
      </w:r>
      <w:proofErr w:type="gramEnd"/>
      <w:r w:rsidR="00767F84">
        <w:rPr>
          <w:rFonts w:ascii="Times New Roman" w:hAnsi="Times New Roman"/>
          <w:sz w:val="24"/>
          <w:szCs w:val="24"/>
        </w:rPr>
        <w:t>овхозная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767F84">
        <w:rPr>
          <w:rFonts w:ascii="Times New Roman" w:hAnsi="Times New Roman"/>
          <w:sz w:val="24"/>
          <w:szCs w:val="24"/>
        </w:rPr>
        <w:t>18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767F84">
        <w:rPr>
          <w:rFonts w:ascii="Times New Roman" w:hAnsi="Times New Roman"/>
          <w:sz w:val="24"/>
          <w:szCs w:val="24"/>
        </w:rPr>
        <w:t>1997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767F84">
        <w:rPr>
          <w:rFonts w:ascii="Times New Roman" w:hAnsi="Times New Roman"/>
          <w:sz w:val="24"/>
          <w:szCs w:val="24"/>
        </w:rPr>
        <w:t>18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67F84">
        <w:rPr>
          <w:rFonts w:ascii="Times New Roman" w:hAnsi="Times New Roman"/>
          <w:sz w:val="24"/>
          <w:szCs w:val="24"/>
          <w:u w:val="single"/>
        </w:rPr>
        <w:t>1767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767F84">
        <w:rPr>
          <w:rFonts w:ascii="Times New Roman" w:hAnsi="Times New Roman"/>
          <w:sz w:val="24"/>
          <w:szCs w:val="24"/>
          <w:u w:val="single"/>
        </w:rPr>
        <w:t>372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767F84">
        <w:rPr>
          <w:rFonts w:ascii="Times New Roman" w:hAnsi="Times New Roman"/>
          <w:sz w:val="24"/>
          <w:szCs w:val="24"/>
          <w:u w:val="single"/>
        </w:rPr>
        <w:t>230,1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767F84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34484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767F84" w:rsidP="00767F84">
            <w:pPr>
              <w:spacing w:after="0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Удовл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767F84" w:rsidP="00675D2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Удовл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767F84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767F84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767F84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767F84" w:rsidP="00767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67F84"/>
    <w:rsid w:val="007A0371"/>
    <w:rsid w:val="007A6EDF"/>
    <w:rsid w:val="007B1EAE"/>
    <w:rsid w:val="007C6AC2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00916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CD46D-6B30-47EE-A316-61437A4AE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2021-04-16T14:26:00Z</dcterms:modified>
</cp:coreProperties>
</file>